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77462" w14:textId="4B582026" w:rsidR="00DB10CA" w:rsidRPr="00DB10CA" w:rsidRDefault="004E3FCC" w:rsidP="00DB10CA">
      <w:pPr>
        <w:jc w:val="right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Załącznik </w:t>
      </w:r>
      <w:r w:rsidR="000F2D32">
        <w:rPr>
          <w:rFonts w:asciiTheme="minorHAnsi" w:hAnsiTheme="minorHAnsi" w:cstheme="minorHAnsi"/>
          <w:i/>
          <w:sz w:val="20"/>
          <w:szCs w:val="20"/>
        </w:rPr>
        <w:t>4</w:t>
      </w:r>
      <w:r w:rsidR="006A337F" w:rsidRPr="00496C75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524E67">
        <w:rPr>
          <w:rFonts w:asciiTheme="minorHAnsi" w:hAnsiTheme="minorHAnsi" w:cstheme="minorHAnsi"/>
          <w:i/>
          <w:sz w:val="20"/>
          <w:szCs w:val="20"/>
        </w:rPr>
        <w:t xml:space="preserve">do ZAPYTANIA OFERTOWEGO nr </w:t>
      </w:r>
      <w:r w:rsidR="00A450E1">
        <w:rPr>
          <w:rFonts w:asciiTheme="minorHAnsi" w:hAnsiTheme="minorHAnsi" w:cstheme="minorHAnsi"/>
          <w:w w:val="91"/>
        </w:rPr>
        <w:t>3</w:t>
      </w:r>
      <w:r w:rsidR="00524E67">
        <w:rPr>
          <w:rFonts w:asciiTheme="minorHAnsi" w:hAnsiTheme="minorHAnsi" w:cstheme="minorHAnsi"/>
          <w:w w:val="91"/>
        </w:rPr>
        <w:t>/</w:t>
      </w:r>
      <w:r w:rsidR="004A1169">
        <w:rPr>
          <w:rFonts w:asciiTheme="minorHAnsi" w:hAnsiTheme="minorHAnsi" w:cstheme="minorHAnsi"/>
          <w:w w:val="91"/>
        </w:rPr>
        <w:t>A</w:t>
      </w:r>
      <w:r w:rsidR="000F2D32">
        <w:rPr>
          <w:rFonts w:asciiTheme="minorHAnsi" w:hAnsiTheme="minorHAnsi" w:cstheme="minorHAnsi"/>
          <w:w w:val="91"/>
        </w:rPr>
        <w:t>JOEE</w:t>
      </w:r>
      <w:r w:rsidR="00524E67">
        <w:rPr>
          <w:rFonts w:asciiTheme="minorHAnsi" w:hAnsiTheme="minorHAnsi" w:cstheme="minorHAnsi"/>
          <w:w w:val="91"/>
        </w:rPr>
        <w:t>/2</w:t>
      </w:r>
      <w:r w:rsidR="00524E67">
        <w:rPr>
          <w:rFonts w:asciiTheme="minorHAnsi" w:hAnsiTheme="minorHAnsi" w:cstheme="minorHAnsi"/>
          <w:spacing w:val="-2"/>
          <w:w w:val="91"/>
        </w:rPr>
        <w:t>0</w:t>
      </w:r>
      <w:r w:rsidR="00524E67">
        <w:rPr>
          <w:rFonts w:asciiTheme="minorHAnsi" w:hAnsiTheme="minorHAnsi" w:cstheme="minorHAnsi"/>
          <w:w w:val="91"/>
        </w:rPr>
        <w:t>2</w:t>
      </w:r>
      <w:r w:rsidR="007C79E9">
        <w:rPr>
          <w:rFonts w:asciiTheme="minorHAnsi" w:hAnsiTheme="minorHAnsi" w:cstheme="minorHAnsi"/>
          <w:w w:val="91"/>
        </w:rPr>
        <w:t>6</w:t>
      </w:r>
    </w:p>
    <w:p w14:paraId="6948C664" w14:textId="77777777" w:rsidR="003D0934" w:rsidRPr="003D0934" w:rsidRDefault="003D0934" w:rsidP="00DB10CA">
      <w:pPr>
        <w:jc w:val="right"/>
        <w:rPr>
          <w:rFonts w:asciiTheme="minorHAnsi" w:hAnsiTheme="minorHAnsi" w:cstheme="minorHAnsi"/>
          <w:i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6A337F" w:rsidRPr="00AA1F2D" w14:paraId="704A84D3" w14:textId="77777777" w:rsidTr="00410A4C">
        <w:trPr>
          <w:trHeight w:val="313"/>
        </w:trPr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27EFCEA9" w14:textId="77777777" w:rsidR="006A337F" w:rsidRDefault="006A337F" w:rsidP="00410A4C">
            <w:pPr>
              <w:pStyle w:val="Akapitzlist"/>
              <w:spacing w:after="0" w:line="240" w:lineRule="auto"/>
              <w:ind w:left="1077" w:firstLine="2058"/>
              <w:rPr>
                <w:rFonts w:asciiTheme="minorHAnsi" w:hAnsiTheme="minorHAnsi" w:cstheme="minorHAnsi"/>
                <w:b/>
              </w:rPr>
            </w:pPr>
          </w:p>
          <w:p w14:paraId="35D7E530" w14:textId="77777777" w:rsidR="006A337F" w:rsidRDefault="006A337F" w:rsidP="00410A4C">
            <w:pPr>
              <w:pStyle w:val="Akapitzlist"/>
              <w:spacing w:after="0" w:line="240" w:lineRule="auto"/>
              <w:ind w:left="22"/>
              <w:jc w:val="center"/>
              <w:rPr>
                <w:rFonts w:asciiTheme="minorHAnsi" w:hAnsiTheme="minorHAnsi" w:cstheme="minorHAnsi"/>
                <w:b/>
              </w:rPr>
            </w:pPr>
            <w:r w:rsidRPr="00FE22CC">
              <w:rPr>
                <w:rFonts w:asciiTheme="minorHAnsi" w:hAnsiTheme="minorHAnsi" w:cstheme="minorHAnsi"/>
                <w:b/>
              </w:rPr>
              <w:t>DANE WYKONAWCY:</w:t>
            </w:r>
          </w:p>
          <w:p w14:paraId="36803A54" w14:textId="77777777" w:rsidR="006A337F" w:rsidRPr="00FE22CC" w:rsidRDefault="006A337F" w:rsidP="00410A4C">
            <w:pPr>
              <w:pStyle w:val="Akapitzlist"/>
              <w:spacing w:after="0" w:line="240" w:lineRule="auto"/>
              <w:ind w:left="1077" w:firstLine="2058"/>
              <w:rPr>
                <w:rFonts w:asciiTheme="minorHAnsi" w:hAnsiTheme="minorHAnsi" w:cstheme="minorHAnsi"/>
                <w:b/>
              </w:rPr>
            </w:pPr>
          </w:p>
        </w:tc>
      </w:tr>
      <w:tr w:rsidR="006A337F" w:rsidRPr="00AA1F2D" w14:paraId="5F531603" w14:textId="77777777" w:rsidTr="00410A4C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75D68A76" w14:textId="77777777" w:rsidR="006A337F" w:rsidRPr="00AA1F2D" w:rsidRDefault="006A337F" w:rsidP="00410A4C">
            <w:pPr>
              <w:rPr>
                <w:rFonts w:asciiTheme="minorHAnsi" w:hAnsiTheme="minorHAnsi" w:cstheme="minorHAnsi"/>
                <w:b/>
              </w:rPr>
            </w:pPr>
            <w:r w:rsidRPr="00AA1F2D">
              <w:rPr>
                <w:rFonts w:asciiTheme="minorHAnsi" w:hAnsiTheme="minorHAnsi" w:cstheme="minorHAnsi"/>
                <w:b/>
              </w:rPr>
              <w:t>Nazwa podmiotu:</w:t>
            </w:r>
          </w:p>
        </w:tc>
        <w:tc>
          <w:tcPr>
            <w:tcW w:w="4678" w:type="dxa"/>
            <w:vAlign w:val="center"/>
          </w:tcPr>
          <w:p w14:paraId="428ABBCA" w14:textId="77777777" w:rsidR="006A337F" w:rsidRPr="00AA1F2D" w:rsidRDefault="006A337F" w:rsidP="00410A4C">
            <w:pPr>
              <w:rPr>
                <w:rFonts w:asciiTheme="minorHAnsi" w:hAnsiTheme="minorHAnsi" w:cstheme="minorHAnsi"/>
              </w:rPr>
            </w:pPr>
          </w:p>
        </w:tc>
      </w:tr>
      <w:tr w:rsidR="006A337F" w:rsidRPr="00AA1F2D" w14:paraId="51E49FCD" w14:textId="77777777" w:rsidTr="00410A4C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118064EF" w14:textId="77777777" w:rsidR="006A337F" w:rsidRPr="00AA1F2D" w:rsidRDefault="006A337F" w:rsidP="00410A4C">
            <w:pPr>
              <w:rPr>
                <w:rFonts w:asciiTheme="minorHAnsi" w:hAnsiTheme="minorHAnsi" w:cstheme="minorHAnsi"/>
                <w:b/>
              </w:rPr>
            </w:pPr>
            <w:r w:rsidRPr="00AA1F2D">
              <w:rPr>
                <w:rFonts w:asciiTheme="minorHAnsi" w:hAnsiTheme="minorHAnsi" w:cstheme="minorHAnsi"/>
                <w:b/>
              </w:rPr>
              <w:t>Adres:</w:t>
            </w:r>
          </w:p>
        </w:tc>
        <w:tc>
          <w:tcPr>
            <w:tcW w:w="4678" w:type="dxa"/>
            <w:vAlign w:val="center"/>
          </w:tcPr>
          <w:p w14:paraId="05ACD143" w14:textId="77777777" w:rsidR="006A337F" w:rsidRPr="00AA1F2D" w:rsidRDefault="006A337F" w:rsidP="00410A4C">
            <w:pPr>
              <w:rPr>
                <w:rFonts w:asciiTheme="minorHAnsi" w:hAnsiTheme="minorHAnsi" w:cstheme="minorHAnsi"/>
              </w:rPr>
            </w:pPr>
          </w:p>
        </w:tc>
      </w:tr>
      <w:tr w:rsidR="006A337F" w:rsidRPr="00AA1F2D" w14:paraId="4688CBE0" w14:textId="77777777" w:rsidTr="00410A4C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4AD3589C" w14:textId="77777777" w:rsidR="006A337F" w:rsidRPr="00AA1F2D" w:rsidRDefault="006A337F" w:rsidP="00410A4C">
            <w:pPr>
              <w:rPr>
                <w:rFonts w:asciiTheme="minorHAnsi" w:hAnsiTheme="minorHAnsi" w:cstheme="minorHAnsi"/>
                <w:b/>
              </w:rPr>
            </w:pPr>
            <w:r w:rsidRPr="00AA1F2D">
              <w:rPr>
                <w:rFonts w:asciiTheme="minorHAnsi" w:hAnsiTheme="minorHAnsi" w:cstheme="minorHAnsi"/>
                <w:b/>
              </w:rPr>
              <w:t>Telefon:</w:t>
            </w:r>
          </w:p>
        </w:tc>
        <w:tc>
          <w:tcPr>
            <w:tcW w:w="4678" w:type="dxa"/>
            <w:vAlign w:val="center"/>
          </w:tcPr>
          <w:p w14:paraId="28FB2A0C" w14:textId="77777777" w:rsidR="006A337F" w:rsidRPr="00AA1F2D" w:rsidRDefault="006A337F" w:rsidP="00410A4C">
            <w:pPr>
              <w:rPr>
                <w:rFonts w:asciiTheme="minorHAnsi" w:hAnsiTheme="minorHAnsi" w:cstheme="minorHAnsi"/>
              </w:rPr>
            </w:pPr>
          </w:p>
        </w:tc>
      </w:tr>
      <w:tr w:rsidR="006A337F" w:rsidRPr="00AA1F2D" w14:paraId="139C2FF4" w14:textId="77777777" w:rsidTr="00410A4C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09022F17" w14:textId="77777777" w:rsidR="006A337F" w:rsidRPr="00AA1F2D" w:rsidRDefault="006A337F" w:rsidP="00410A4C">
            <w:pPr>
              <w:rPr>
                <w:rFonts w:asciiTheme="minorHAnsi" w:hAnsiTheme="minorHAnsi" w:cstheme="minorHAnsi"/>
                <w:b/>
              </w:rPr>
            </w:pPr>
            <w:r w:rsidRPr="00AA1F2D">
              <w:rPr>
                <w:rFonts w:asciiTheme="minorHAnsi" w:hAnsiTheme="minorHAnsi" w:cstheme="minorHAnsi"/>
                <w:b/>
              </w:rPr>
              <w:t>E-mail:</w:t>
            </w:r>
          </w:p>
        </w:tc>
        <w:tc>
          <w:tcPr>
            <w:tcW w:w="4678" w:type="dxa"/>
            <w:vAlign w:val="center"/>
          </w:tcPr>
          <w:p w14:paraId="33D5293F" w14:textId="77777777" w:rsidR="006A337F" w:rsidRPr="00AA1F2D" w:rsidRDefault="006A337F" w:rsidP="00410A4C">
            <w:pPr>
              <w:rPr>
                <w:rFonts w:asciiTheme="minorHAnsi" w:hAnsiTheme="minorHAnsi" w:cstheme="minorHAnsi"/>
              </w:rPr>
            </w:pPr>
          </w:p>
        </w:tc>
      </w:tr>
      <w:tr w:rsidR="006A337F" w:rsidRPr="00AA1F2D" w14:paraId="55B66AD7" w14:textId="77777777" w:rsidTr="00410A4C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69E863DA" w14:textId="77777777" w:rsidR="006A337F" w:rsidRPr="00AA1F2D" w:rsidRDefault="006A337F" w:rsidP="00410A4C">
            <w:pPr>
              <w:rPr>
                <w:rFonts w:asciiTheme="minorHAnsi" w:hAnsiTheme="minorHAnsi" w:cstheme="minorHAnsi"/>
                <w:b/>
              </w:rPr>
            </w:pPr>
            <w:r w:rsidRPr="00AA1F2D">
              <w:rPr>
                <w:rFonts w:asciiTheme="minorHAnsi" w:hAnsiTheme="minorHAnsi" w:cstheme="minorHAnsi"/>
                <w:b/>
              </w:rPr>
              <w:t>NIP:</w:t>
            </w:r>
          </w:p>
        </w:tc>
        <w:tc>
          <w:tcPr>
            <w:tcW w:w="4678" w:type="dxa"/>
            <w:vAlign w:val="center"/>
          </w:tcPr>
          <w:p w14:paraId="134B9597" w14:textId="77777777" w:rsidR="006A337F" w:rsidRPr="00AA1F2D" w:rsidRDefault="006A337F" w:rsidP="00410A4C">
            <w:pPr>
              <w:rPr>
                <w:rFonts w:asciiTheme="minorHAnsi" w:hAnsiTheme="minorHAnsi" w:cstheme="minorHAnsi"/>
              </w:rPr>
            </w:pPr>
          </w:p>
        </w:tc>
      </w:tr>
      <w:tr w:rsidR="006A337F" w:rsidRPr="00AA1F2D" w14:paraId="71BB11DF" w14:textId="77777777" w:rsidTr="00410A4C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522DA1A8" w14:textId="77777777" w:rsidR="006A337F" w:rsidRPr="00AA1F2D" w:rsidRDefault="006A337F" w:rsidP="00410A4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REGON:</w:t>
            </w:r>
          </w:p>
        </w:tc>
        <w:tc>
          <w:tcPr>
            <w:tcW w:w="4678" w:type="dxa"/>
            <w:vAlign w:val="center"/>
          </w:tcPr>
          <w:p w14:paraId="3B9F84EB" w14:textId="77777777" w:rsidR="006A337F" w:rsidRPr="00AA1F2D" w:rsidRDefault="006A337F" w:rsidP="00410A4C">
            <w:pPr>
              <w:rPr>
                <w:rFonts w:asciiTheme="minorHAnsi" w:hAnsiTheme="minorHAnsi" w:cstheme="minorHAnsi"/>
              </w:rPr>
            </w:pPr>
          </w:p>
        </w:tc>
      </w:tr>
    </w:tbl>
    <w:p w14:paraId="30A9846F" w14:textId="77777777" w:rsidR="003D0934" w:rsidRPr="003D0934" w:rsidRDefault="003D0934" w:rsidP="003D0934">
      <w:pPr>
        <w:spacing w:after="0" w:line="240" w:lineRule="auto"/>
        <w:rPr>
          <w:rFonts w:asciiTheme="minorHAnsi" w:hAnsiTheme="minorHAnsi" w:cstheme="minorHAnsi"/>
          <w:b/>
        </w:rPr>
      </w:pPr>
    </w:p>
    <w:p w14:paraId="724A69DE" w14:textId="77777777" w:rsidR="003D0934" w:rsidRPr="00EA7E63" w:rsidRDefault="003D0934" w:rsidP="003D0934">
      <w:pPr>
        <w:pStyle w:val="Akapitzlist"/>
        <w:spacing w:after="0" w:line="240" w:lineRule="auto"/>
        <w:ind w:hanging="720"/>
        <w:jc w:val="center"/>
        <w:rPr>
          <w:rFonts w:asciiTheme="minorHAnsi" w:hAnsiTheme="minorHAnsi" w:cstheme="minorHAnsi"/>
          <w:b/>
        </w:rPr>
      </w:pPr>
      <w:r w:rsidRPr="00EA7E63">
        <w:rPr>
          <w:rFonts w:asciiTheme="minorHAnsi" w:hAnsiTheme="minorHAnsi" w:cstheme="minorHAnsi"/>
          <w:b/>
        </w:rPr>
        <w:t>OŚWIADCZENIE ODNOŚNIE OBOWIĄZKU INFORMACYJNEGO</w:t>
      </w:r>
    </w:p>
    <w:p w14:paraId="2BCC57CB" w14:textId="77777777" w:rsidR="003D0934" w:rsidRPr="00EA7E63" w:rsidRDefault="003D0934" w:rsidP="003D0934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5950E12F" w14:textId="77777777" w:rsidR="00524E67" w:rsidRPr="000F2D32" w:rsidRDefault="003D0934" w:rsidP="00524E67">
      <w:pPr>
        <w:pStyle w:val="Bezodstpw"/>
        <w:rPr>
          <w:rFonts w:asciiTheme="minorHAnsi" w:hAnsiTheme="minorHAnsi" w:cstheme="minorHAnsi"/>
        </w:rPr>
      </w:pPr>
      <w:r w:rsidRPr="000F2D32">
        <w:rPr>
          <w:rFonts w:asciiTheme="minorHAnsi" w:hAnsiTheme="minorHAnsi" w:cstheme="minorHAnsi"/>
        </w:rPr>
        <w:t xml:space="preserve">Zgodnie z wymaganiami </w:t>
      </w:r>
      <w:r w:rsidRPr="000F2D32">
        <w:rPr>
          <w:rFonts w:asciiTheme="minorHAnsi" w:hAnsiTheme="minorHAnsi" w:cstheme="minorHAnsi"/>
          <w:i/>
        </w:rPr>
        <w:t>Ogólnego Rozporządzenia o Ochronie Danych Osobowych</w:t>
      </w:r>
      <w:r w:rsidRPr="000F2D32">
        <w:rPr>
          <w:rFonts w:asciiTheme="minorHAnsi" w:hAnsiTheme="minorHAnsi" w:cstheme="minorHAnsi"/>
        </w:rPr>
        <w:t xml:space="preserve"> z dnia 27 kwietnia 2016 r. niniejszym informuję, że:</w:t>
      </w:r>
    </w:p>
    <w:p w14:paraId="0EDBAB22" w14:textId="152C626E" w:rsidR="00524E67" w:rsidRPr="000F2D32" w:rsidRDefault="003D0934" w:rsidP="000F2D32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0F2D32">
        <w:rPr>
          <w:rFonts w:asciiTheme="minorHAnsi" w:hAnsiTheme="minorHAnsi" w:cstheme="minorHAnsi"/>
          <w:sz w:val="22"/>
          <w:szCs w:val="22"/>
        </w:rPr>
        <w:t xml:space="preserve">Administratorem danych osobowych jest </w:t>
      </w:r>
      <w:r w:rsidR="000F2D32" w:rsidRPr="000F2D32">
        <w:rPr>
          <w:rFonts w:asciiTheme="minorHAnsi" w:hAnsiTheme="minorHAnsi" w:cstheme="minorHAnsi"/>
          <w:b/>
          <w:bCs/>
          <w:color w:val="auto"/>
          <w:sz w:val="22"/>
          <w:szCs w:val="22"/>
        </w:rPr>
        <w:t>Akademia Języków Obcych Easy English Monika Bartkowiak</w:t>
      </w:r>
      <w:r w:rsidR="00524E67" w:rsidRPr="000F2D32">
        <w:rPr>
          <w:rFonts w:asciiTheme="minorHAnsi" w:hAnsiTheme="minorHAnsi" w:cstheme="minorHAnsi"/>
          <w:sz w:val="22"/>
          <w:szCs w:val="22"/>
        </w:rPr>
        <w:t>, zwana dalej Administratorem. A</w:t>
      </w:r>
      <w:r w:rsidRPr="000F2D32">
        <w:rPr>
          <w:rFonts w:asciiTheme="minorHAnsi" w:hAnsiTheme="minorHAnsi" w:cstheme="minorHAnsi"/>
          <w:sz w:val="22"/>
          <w:szCs w:val="22"/>
        </w:rPr>
        <w:t>dministrator prowadzi operacje przetwarzania danych osobowych.</w:t>
      </w:r>
    </w:p>
    <w:p w14:paraId="1C40EFC6" w14:textId="3B8DFE28" w:rsidR="00524E67" w:rsidRDefault="003D0934" w:rsidP="00524E67">
      <w:pPr>
        <w:pStyle w:val="Bezodstpw"/>
        <w:rPr>
          <w:rFonts w:asciiTheme="minorHAnsi" w:hAnsiTheme="minorHAnsi" w:cstheme="minorHAnsi"/>
        </w:rPr>
      </w:pPr>
      <w:r w:rsidRPr="000F2D32">
        <w:rPr>
          <w:rFonts w:asciiTheme="minorHAnsi" w:hAnsiTheme="minorHAnsi" w:cstheme="minorHAnsi"/>
        </w:rPr>
        <w:t>W sprawach związanych z danymi osobowymi prosimy o kontakt poprzez e-mail:</w:t>
      </w:r>
      <w:r w:rsidRPr="00524E67">
        <w:rPr>
          <w:rFonts w:asciiTheme="minorHAnsi" w:hAnsiTheme="minorHAnsi" w:cstheme="minorHAnsi"/>
        </w:rPr>
        <w:t xml:space="preserve"> </w:t>
      </w:r>
      <w:r w:rsidR="000F2D32" w:rsidRPr="00F83AB6">
        <w:rPr>
          <w:rFonts w:ascii="Times New Roman" w:hAnsi="Times New Roman"/>
        </w:rPr>
        <w:t>monikabartkowiakajoee@gmail.com</w:t>
      </w:r>
    </w:p>
    <w:p w14:paraId="023B5028" w14:textId="77777777" w:rsidR="003D0934" w:rsidRPr="00524E67" w:rsidRDefault="003D0934" w:rsidP="00524E67">
      <w:pPr>
        <w:pStyle w:val="Bezodstpw"/>
        <w:rPr>
          <w:rFonts w:asciiTheme="minorHAnsi" w:hAnsiTheme="minorHAnsi" w:cstheme="minorHAnsi"/>
        </w:rPr>
      </w:pPr>
      <w:r w:rsidRPr="00524E67">
        <w:rPr>
          <w:rFonts w:asciiTheme="minorHAnsi" w:hAnsiTheme="minorHAnsi" w:cstheme="minorHAnsi"/>
        </w:rPr>
        <w:t xml:space="preserve">Dane osobowe przetwarzane będą: </w:t>
      </w:r>
    </w:p>
    <w:p w14:paraId="387EBE1D" w14:textId="77777777" w:rsidR="003D0934" w:rsidRPr="00524E67" w:rsidRDefault="00524E67" w:rsidP="00524E67">
      <w:pPr>
        <w:pStyle w:val="Bezodstpw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3D0934" w:rsidRPr="00524E67">
        <w:rPr>
          <w:rFonts w:asciiTheme="minorHAnsi" w:hAnsiTheme="minorHAnsi" w:cstheme="minorHAnsi"/>
        </w:rPr>
        <w:t>w celu zawarcia i realizacji umowy</w:t>
      </w:r>
    </w:p>
    <w:p w14:paraId="71501F1F" w14:textId="77777777" w:rsidR="003D0934" w:rsidRPr="00524E67" w:rsidRDefault="00524E67" w:rsidP="00524E67">
      <w:pPr>
        <w:pStyle w:val="Bezodstpw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3D0934" w:rsidRPr="00524E67">
        <w:rPr>
          <w:rFonts w:asciiTheme="minorHAnsi" w:hAnsiTheme="minorHAnsi" w:cstheme="minorHAnsi"/>
        </w:rPr>
        <w:t>w prawnie uzasadnionym interesie realizowanym przez Administratora lub przez stronę trzecią</w:t>
      </w:r>
    </w:p>
    <w:p w14:paraId="29C6EF22" w14:textId="77777777" w:rsidR="003D0934" w:rsidRPr="00524E67" w:rsidRDefault="00524E67" w:rsidP="00524E67">
      <w:pPr>
        <w:pStyle w:val="Bezodstpw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3D0934" w:rsidRPr="00524E67">
        <w:rPr>
          <w:rFonts w:asciiTheme="minorHAnsi" w:hAnsiTheme="minorHAnsi" w:cstheme="minorHAnsi"/>
        </w:rPr>
        <w:t>w celu wypełnienia obowiązku prawnego ciążącego na Administratorze</w:t>
      </w:r>
    </w:p>
    <w:p w14:paraId="4FD0C364" w14:textId="77777777" w:rsidR="003D0934" w:rsidRPr="00524E67" w:rsidRDefault="003D0934" w:rsidP="00524E67">
      <w:pPr>
        <w:pStyle w:val="Bezodstpw"/>
        <w:rPr>
          <w:rFonts w:asciiTheme="minorHAnsi" w:hAnsiTheme="minorHAnsi" w:cstheme="minorHAnsi"/>
        </w:rPr>
      </w:pPr>
      <w:r w:rsidRPr="00524E67">
        <w:rPr>
          <w:rFonts w:asciiTheme="minorHAnsi" w:hAnsiTheme="minorHAnsi" w:cstheme="minorHAnsi"/>
        </w:rPr>
        <w:t xml:space="preserve">Dane mogą zostać udostępnione podmiotom współpracującym z Administratorem w celu realizacji zawartej umowy lub udostępnione podmiotom uprawnionym do uzyskania danych osobowych na podstawie przepisów prawa. </w:t>
      </w:r>
    </w:p>
    <w:p w14:paraId="16E4BD94" w14:textId="77777777" w:rsidR="003D0934" w:rsidRPr="00EA7E63" w:rsidRDefault="003D0934" w:rsidP="00933A7A">
      <w:pPr>
        <w:pStyle w:val="Akapitzlist"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EA7E63">
        <w:rPr>
          <w:rFonts w:asciiTheme="minorHAnsi" w:hAnsiTheme="minorHAnsi" w:cstheme="minorHAnsi"/>
        </w:rPr>
        <w:t xml:space="preserve">Podstawą przetwarzania danych osobowych jest czynność niezbędna do zawarcia lub wykonania umowy, prawnie uzasadniony interes Administratora, lub też obowiązek wynikający z przepisów prawa. </w:t>
      </w:r>
    </w:p>
    <w:p w14:paraId="60499FF8" w14:textId="77777777" w:rsidR="003D0934" w:rsidRPr="00EA7E63" w:rsidRDefault="003D0934" w:rsidP="00933A7A">
      <w:pPr>
        <w:pStyle w:val="Akapitzlist"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EA7E63">
        <w:rPr>
          <w:rFonts w:asciiTheme="minorHAnsi" w:hAnsiTheme="minorHAnsi" w:cstheme="minorHAnsi"/>
        </w:rPr>
        <w:t xml:space="preserve">Posiadają Państwo prawo do: </w:t>
      </w:r>
    </w:p>
    <w:p w14:paraId="038AD8B2" w14:textId="77777777" w:rsidR="003D0934" w:rsidRPr="00EA7E63" w:rsidRDefault="003D0934" w:rsidP="00933A7A">
      <w:pPr>
        <w:pStyle w:val="Akapitzlist"/>
        <w:numPr>
          <w:ilvl w:val="1"/>
          <w:numId w:val="1"/>
        </w:numPr>
        <w:spacing w:line="240" w:lineRule="auto"/>
        <w:ind w:left="567" w:hanging="283"/>
        <w:contextualSpacing/>
        <w:jc w:val="both"/>
        <w:rPr>
          <w:rFonts w:asciiTheme="minorHAnsi" w:hAnsiTheme="minorHAnsi" w:cstheme="minorHAnsi"/>
        </w:rPr>
      </w:pPr>
      <w:r w:rsidRPr="00EA7E63">
        <w:rPr>
          <w:rFonts w:asciiTheme="minorHAnsi" w:hAnsiTheme="minorHAnsi" w:cstheme="minorHAnsi"/>
        </w:rPr>
        <w:t>żądania od Administratora dostępu do swoich danych osobowych, ich sprostowania, usunięcia lub ograniczenia przetwarzania danych osobowych</w:t>
      </w:r>
    </w:p>
    <w:p w14:paraId="00A7D1DA" w14:textId="77777777" w:rsidR="003D0934" w:rsidRPr="00EA7E63" w:rsidRDefault="003D0934" w:rsidP="00933A7A">
      <w:pPr>
        <w:pStyle w:val="Akapitzlist"/>
        <w:numPr>
          <w:ilvl w:val="1"/>
          <w:numId w:val="1"/>
        </w:numPr>
        <w:spacing w:line="240" w:lineRule="auto"/>
        <w:ind w:left="567" w:hanging="283"/>
        <w:contextualSpacing/>
        <w:jc w:val="both"/>
        <w:rPr>
          <w:rFonts w:asciiTheme="minorHAnsi" w:hAnsiTheme="minorHAnsi" w:cstheme="minorHAnsi"/>
        </w:rPr>
      </w:pPr>
      <w:r w:rsidRPr="00EA7E63">
        <w:rPr>
          <w:rFonts w:asciiTheme="minorHAnsi" w:hAnsiTheme="minorHAnsi" w:cstheme="minorHAnsi"/>
        </w:rPr>
        <w:t>wniesienia sprzeciwu wobec takiego przetwarzania</w:t>
      </w:r>
    </w:p>
    <w:p w14:paraId="412A399D" w14:textId="77777777" w:rsidR="003D0934" w:rsidRPr="00EA7E63" w:rsidRDefault="003D0934" w:rsidP="00933A7A">
      <w:pPr>
        <w:pStyle w:val="Akapitzlist"/>
        <w:numPr>
          <w:ilvl w:val="1"/>
          <w:numId w:val="1"/>
        </w:numPr>
        <w:spacing w:line="240" w:lineRule="auto"/>
        <w:ind w:left="567" w:hanging="283"/>
        <w:contextualSpacing/>
        <w:jc w:val="both"/>
        <w:rPr>
          <w:rFonts w:asciiTheme="minorHAnsi" w:hAnsiTheme="minorHAnsi" w:cstheme="minorHAnsi"/>
        </w:rPr>
      </w:pPr>
      <w:r w:rsidRPr="00EA7E63">
        <w:rPr>
          <w:rFonts w:asciiTheme="minorHAnsi" w:hAnsiTheme="minorHAnsi" w:cstheme="minorHAnsi"/>
        </w:rPr>
        <w:t>przenoszenia danych</w:t>
      </w:r>
    </w:p>
    <w:p w14:paraId="0BF11654" w14:textId="77777777" w:rsidR="003D0934" w:rsidRPr="00EA7E63" w:rsidRDefault="003D0934" w:rsidP="00933A7A">
      <w:pPr>
        <w:pStyle w:val="Akapitzlist"/>
        <w:numPr>
          <w:ilvl w:val="1"/>
          <w:numId w:val="1"/>
        </w:numPr>
        <w:spacing w:line="240" w:lineRule="auto"/>
        <w:ind w:left="567" w:hanging="283"/>
        <w:contextualSpacing/>
        <w:jc w:val="both"/>
        <w:rPr>
          <w:rFonts w:asciiTheme="minorHAnsi" w:hAnsiTheme="minorHAnsi" w:cstheme="minorHAnsi"/>
        </w:rPr>
      </w:pPr>
      <w:r w:rsidRPr="00EA7E63">
        <w:rPr>
          <w:rFonts w:asciiTheme="minorHAnsi" w:hAnsiTheme="minorHAnsi" w:cstheme="minorHAnsi"/>
        </w:rPr>
        <w:t>wniesienia skargi do organu nadzorczego</w:t>
      </w:r>
    </w:p>
    <w:p w14:paraId="3AF24EBC" w14:textId="77777777" w:rsidR="003D0934" w:rsidRPr="00EA7E63" w:rsidRDefault="003D0934" w:rsidP="00933A7A">
      <w:pPr>
        <w:pStyle w:val="Akapitzlist"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EA7E63">
        <w:rPr>
          <w:rFonts w:asciiTheme="minorHAnsi" w:hAnsiTheme="minorHAnsi" w:cstheme="minorHAnsi"/>
        </w:rPr>
        <w:t xml:space="preserve">Dane nie podlegają zautomatyzowanemu podejmowaniu decyzji, w tym profilowaniu. </w:t>
      </w:r>
    </w:p>
    <w:p w14:paraId="7CC3614D" w14:textId="77777777" w:rsidR="003D0934" w:rsidRPr="00EA7E63" w:rsidRDefault="003D0934" w:rsidP="00933A7A">
      <w:pPr>
        <w:pStyle w:val="Akapitzlist"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EA7E63">
        <w:rPr>
          <w:rFonts w:asciiTheme="minorHAnsi" w:hAnsiTheme="minorHAnsi" w:cstheme="minorHAnsi"/>
        </w:rPr>
        <w:t>Dane osobowe będą przechowywane przez okres wymagany przez obowiązujące przepisy prawa, w oparciu o uzasadniony interes realizowany przez Administratora nie krócej niż przez czas trwania umowy i wygaśnięcia ewentualnych roszczeń.</w:t>
      </w:r>
    </w:p>
    <w:p w14:paraId="6E78D376" w14:textId="77777777" w:rsidR="00681D1E" w:rsidRDefault="00681D1E" w:rsidP="00681D1E">
      <w:pPr>
        <w:pStyle w:val="Akapitzlist"/>
        <w:spacing w:line="240" w:lineRule="auto"/>
        <w:ind w:left="284"/>
        <w:contextualSpacing/>
        <w:jc w:val="both"/>
        <w:rPr>
          <w:rFonts w:asciiTheme="minorHAnsi" w:hAnsiTheme="minorHAnsi" w:cstheme="minorHAnsi"/>
        </w:rPr>
      </w:pPr>
    </w:p>
    <w:p w14:paraId="2C5545E3" w14:textId="77777777" w:rsidR="00524E67" w:rsidRDefault="00524E67" w:rsidP="00681D1E">
      <w:pPr>
        <w:pStyle w:val="Akapitzlist"/>
        <w:spacing w:line="240" w:lineRule="auto"/>
        <w:ind w:left="284"/>
        <w:contextualSpacing/>
        <w:jc w:val="both"/>
        <w:rPr>
          <w:rFonts w:asciiTheme="minorHAnsi" w:hAnsiTheme="minorHAnsi" w:cstheme="minorHAnsi"/>
        </w:rPr>
      </w:pPr>
    </w:p>
    <w:p w14:paraId="5E66DE38" w14:textId="77777777" w:rsidR="00524E67" w:rsidRDefault="00524E67" w:rsidP="003D0934">
      <w:pPr>
        <w:pStyle w:val="Akapitzlist"/>
        <w:spacing w:after="0" w:line="240" w:lineRule="auto"/>
        <w:jc w:val="right"/>
        <w:rPr>
          <w:rFonts w:asciiTheme="minorHAnsi" w:hAnsiTheme="minorHAnsi" w:cstheme="minorHAnsi"/>
        </w:rPr>
      </w:pPr>
    </w:p>
    <w:p w14:paraId="2B67F27F" w14:textId="77777777" w:rsidR="003D0934" w:rsidRPr="00524E67" w:rsidRDefault="00524E67" w:rsidP="00524E67">
      <w:pPr>
        <w:pStyle w:val="Akapitzlist"/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</w:t>
      </w:r>
      <w:r w:rsidR="003D0934" w:rsidRPr="00524E67">
        <w:rPr>
          <w:rFonts w:asciiTheme="minorHAnsi" w:hAnsiTheme="minorHAnsi" w:cstheme="minorHAnsi"/>
        </w:rPr>
        <w:t>______________________</w:t>
      </w:r>
    </w:p>
    <w:p w14:paraId="4DCEB80B" w14:textId="77777777" w:rsidR="00E91773" w:rsidRPr="00C008E0" w:rsidRDefault="003D0934" w:rsidP="00DB10CA">
      <w:pPr>
        <w:pStyle w:val="Akapitzlist"/>
        <w:tabs>
          <w:tab w:val="left" w:pos="6690"/>
        </w:tabs>
        <w:spacing w:after="0" w:line="240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</w:t>
      </w:r>
      <w:r w:rsidRPr="00410405">
        <w:rPr>
          <w:rFonts w:asciiTheme="minorHAnsi" w:hAnsiTheme="minorHAnsi" w:cstheme="minorHAnsi"/>
          <w:sz w:val="18"/>
          <w:szCs w:val="18"/>
        </w:rPr>
        <w:t>ieczęć firmowa</w:t>
      </w:r>
      <w:r>
        <w:rPr>
          <w:rFonts w:asciiTheme="minorHAnsi" w:hAnsiTheme="minorHAnsi" w:cstheme="minorHAnsi"/>
          <w:sz w:val="18"/>
          <w:szCs w:val="18"/>
        </w:rPr>
        <w:t>(jeśli dotyczy)</w:t>
      </w:r>
      <w:r w:rsidRPr="00410405">
        <w:rPr>
          <w:rFonts w:asciiTheme="minorHAnsi" w:hAnsiTheme="minorHAnsi" w:cstheme="minorHAnsi"/>
          <w:sz w:val="18"/>
          <w:szCs w:val="18"/>
        </w:rPr>
        <w:t xml:space="preserve">data i </w:t>
      </w:r>
      <w:r>
        <w:rPr>
          <w:rFonts w:asciiTheme="minorHAnsi" w:hAnsiTheme="minorHAnsi" w:cstheme="minorHAnsi"/>
          <w:sz w:val="18"/>
          <w:szCs w:val="18"/>
        </w:rPr>
        <w:t xml:space="preserve">czytelny </w:t>
      </w:r>
      <w:r w:rsidRPr="00410405">
        <w:rPr>
          <w:rFonts w:asciiTheme="minorHAnsi" w:hAnsiTheme="minorHAnsi" w:cstheme="minorHAnsi"/>
          <w:sz w:val="18"/>
          <w:szCs w:val="18"/>
        </w:rPr>
        <w:t xml:space="preserve">podpis </w:t>
      </w:r>
      <w:r w:rsidR="00DB10CA">
        <w:rPr>
          <w:rFonts w:asciiTheme="minorHAnsi" w:hAnsiTheme="minorHAnsi" w:cstheme="minorHAnsi"/>
          <w:sz w:val="18"/>
          <w:szCs w:val="18"/>
        </w:rPr>
        <w:t>Wykonawcy</w:t>
      </w:r>
    </w:p>
    <w:sectPr w:rsidR="00E91773" w:rsidRPr="00C008E0" w:rsidSect="00C96B53">
      <w:headerReference w:type="default" r:id="rId8"/>
      <w:pgSz w:w="11906" w:h="16838"/>
      <w:pgMar w:top="1417" w:right="1417" w:bottom="142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05667" w14:textId="77777777" w:rsidR="001C2443" w:rsidRDefault="001C2443" w:rsidP="006E4502">
      <w:pPr>
        <w:spacing w:after="0" w:line="240" w:lineRule="auto"/>
      </w:pPr>
      <w:r>
        <w:separator/>
      </w:r>
    </w:p>
  </w:endnote>
  <w:endnote w:type="continuationSeparator" w:id="0">
    <w:p w14:paraId="3FC74FA7" w14:textId="77777777" w:rsidR="001C2443" w:rsidRDefault="001C2443" w:rsidP="006E4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8D26E" w14:textId="77777777" w:rsidR="001C2443" w:rsidRDefault="001C2443" w:rsidP="006E4502">
      <w:pPr>
        <w:spacing w:after="0" w:line="240" w:lineRule="auto"/>
      </w:pPr>
      <w:r>
        <w:separator/>
      </w:r>
    </w:p>
  </w:footnote>
  <w:footnote w:type="continuationSeparator" w:id="0">
    <w:p w14:paraId="427B41D2" w14:textId="77777777" w:rsidR="001C2443" w:rsidRDefault="001C2443" w:rsidP="006E4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13F4" w14:textId="298169A0" w:rsidR="000F2D32" w:rsidRDefault="000F2D32">
    <w:pPr>
      <w:pStyle w:val="Nagwek"/>
    </w:pPr>
    <w:r>
      <w:rPr>
        <w:noProof/>
      </w:rPr>
      <w:drawing>
        <wp:inline distT="0" distB="0" distL="0" distR="0" wp14:anchorId="688A74F6" wp14:editId="3EF62493">
          <wp:extent cx="5760720" cy="757974"/>
          <wp:effectExtent l="0" t="0" r="0" b="4445"/>
          <wp:docPr id="4753451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79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28C6BE" w14:textId="173310BE" w:rsidR="007B12CB" w:rsidRDefault="007B12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</w:lvl>
  </w:abstractNum>
  <w:abstractNum w:abstractNumId="3" w15:restartNumberingAfterBreak="0">
    <w:nsid w:val="3B835C13"/>
    <w:multiLevelType w:val="hybridMultilevel"/>
    <w:tmpl w:val="7258FE46"/>
    <w:lvl w:ilvl="0" w:tplc="1F566F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60790"/>
    <w:multiLevelType w:val="hybridMultilevel"/>
    <w:tmpl w:val="4B22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BE882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30751">
    <w:abstractNumId w:val="5"/>
  </w:num>
  <w:num w:numId="2" w16cid:durableId="62936393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502"/>
    <w:rsid w:val="0000387B"/>
    <w:rsid w:val="0001121C"/>
    <w:rsid w:val="00012F49"/>
    <w:rsid w:val="00013B17"/>
    <w:rsid w:val="00014E7D"/>
    <w:rsid w:val="0002430B"/>
    <w:rsid w:val="000245B9"/>
    <w:rsid w:val="00027651"/>
    <w:rsid w:val="000309AE"/>
    <w:rsid w:val="00031F6B"/>
    <w:rsid w:val="00034FD9"/>
    <w:rsid w:val="00035C56"/>
    <w:rsid w:val="000369CE"/>
    <w:rsid w:val="0003700F"/>
    <w:rsid w:val="0003766C"/>
    <w:rsid w:val="0004230A"/>
    <w:rsid w:val="00042641"/>
    <w:rsid w:val="00044BA3"/>
    <w:rsid w:val="00053A9E"/>
    <w:rsid w:val="00055465"/>
    <w:rsid w:val="00065A40"/>
    <w:rsid w:val="00065B80"/>
    <w:rsid w:val="000672CD"/>
    <w:rsid w:val="0007138C"/>
    <w:rsid w:val="00074512"/>
    <w:rsid w:val="000758AE"/>
    <w:rsid w:val="0007672A"/>
    <w:rsid w:val="00076B35"/>
    <w:rsid w:val="00084464"/>
    <w:rsid w:val="000877BD"/>
    <w:rsid w:val="000900F7"/>
    <w:rsid w:val="00092B10"/>
    <w:rsid w:val="00094275"/>
    <w:rsid w:val="00095559"/>
    <w:rsid w:val="00095ACE"/>
    <w:rsid w:val="00095E35"/>
    <w:rsid w:val="00096339"/>
    <w:rsid w:val="00096CF0"/>
    <w:rsid w:val="000A2489"/>
    <w:rsid w:val="000A2A7D"/>
    <w:rsid w:val="000A2C65"/>
    <w:rsid w:val="000A4B4E"/>
    <w:rsid w:val="000A6118"/>
    <w:rsid w:val="000B08E9"/>
    <w:rsid w:val="000B5855"/>
    <w:rsid w:val="000B69D2"/>
    <w:rsid w:val="000B70DF"/>
    <w:rsid w:val="000C08D2"/>
    <w:rsid w:val="000C195B"/>
    <w:rsid w:val="000C66B8"/>
    <w:rsid w:val="000D1C79"/>
    <w:rsid w:val="000E2057"/>
    <w:rsid w:val="000E20D7"/>
    <w:rsid w:val="000E2CD6"/>
    <w:rsid w:val="000E2E56"/>
    <w:rsid w:val="000E389A"/>
    <w:rsid w:val="000E7D24"/>
    <w:rsid w:val="000F0FE9"/>
    <w:rsid w:val="000F2D32"/>
    <w:rsid w:val="000F3A43"/>
    <w:rsid w:val="000F58E7"/>
    <w:rsid w:val="000F5ADB"/>
    <w:rsid w:val="00100DD6"/>
    <w:rsid w:val="001077CF"/>
    <w:rsid w:val="00111267"/>
    <w:rsid w:val="00114851"/>
    <w:rsid w:val="0012229E"/>
    <w:rsid w:val="00122DF1"/>
    <w:rsid w:val="00126964"/>
    <w:rsid w:val="00127C26"/>
    <w:rsid w:val="00134859"/>
    <w:rsid w:val="00134DB2"/>
    <w:rsid w:val="00135AA9"/>
    <w:rsid w:val="00144E51"/>
    <w:rsid w:val="001461D7"/>
    <w:rsid w:val="00153246"/>
    <w:rsid w:val="0015350C"/>
    <w:rsid w:val="0015481B"/>
    <w:rsid w:val="00155F4B"/>
    <w:rsid w:val="00155F72"/>
    <w:rsid w:val="00166572"/>
    <w:rsid w:val="001701B3"/>
    <w:rsid w:val="00175C6C"/>
    <w:rsid w:val="00180023"/>
    <w:rsid w:val="001815F8"/>
    <w:rsid w:val="00187303"/>
    <w:rsid w:val="001902B5"/>
    <w:rsid w:val="00195D63"/>
    <w:rsid w:val="00195E4E"/>
    <w:rsid w:val="001A0D26"/>
    <w:rsid w:val="001A1764"/>
    <w:rsid w:val="001A392A"/>
    <w:rsid w:val="001A4308"/>
    <w:rsid w:val="001A45EE"/>
    <w:rsid w:val="001A5424"/>
    <w:rsid w:val="001A571A"/>
    <w:rsid w:val="001A64D0"/>
    <w:rsid w:val="001A6D16"/>
    <w:rsid w:val="001B5BCE"/>
    <w:rsid w:val="001B7786"/>
    <w:rsid w:val="001C072E"/>
    <w:rsid w:val="001C19EA"/>
    <w:rsid w:val="001C2443"/>
    <w:rsid w:val="001D3933"/>
    <w:rsid w:val="001E176B"/>
    <w:rsid w:val="001E1B32"/>
    <w:rsid w:val="001E240B"/>
    <w:rsid w:val="001E2F11"/>
    <w:rsid w:val="001E55F6"/>
    <w:rsid w:val="001F295B"/>
    <w:rsid w:val="001F3129"/>
    <w:rsid w:val="001F75AD"/>
    <w:rsid w:val="002000E3"/>
    <w:rsid w:val="002028D8"/>
    <w:rsid w:val="002101A7"/>
    <w:rsid w:val="002102C0"/>
    <w:rsid w:val="00211832"/>
    <w:rsid w:val="00215A15"/>
    <w:rsid w:val="00217613"/>
    <w:rsid w:val="00221794"/>
    <w:rsid w:val="00224248"/>
    <w:rsid w:val="00224D65"/>
    <w:rsid w:val="00230147"/>
    <w:rsid w:val="0023685B"/>
    <w:rsid w:val="002369C5"/>
    <w:rsid w:val="0023784F"/>
    <w:rsid w:val="00240030"/>
    <w:rsid w:val="00240D05"/>
    <w:rsid w:val="0024345D"/>
    <w:rsid w:val="00243EA0"/>
    <w:rsid w:val="0025701F"/>
    <w:rsid w:val="002618BD"/>
    <w:rsid w:val="00263D21"/>
    <w:rsid w:val="00264FA0"/>
    <w:rsid w:val="00267D45"/>
    <w:rsid w:val="00273900"/>
    <w:rsid w:val="00275B26"/>
    <w:rsid w:val="00284B23"/>
    <w:rsid w:val="0028625D"/>
    <w:rsid w:val="00286378"/>
    <w:rsid w:val="00286690"/>
    <w:rsid w:val="00292504"/>
    <w:rsid w:val="00292A38"/>
    <w:rsid w:val="00293B1D"/>
    <w:rsid w:val="0029720D"/>
    <w:rsid w:val="002A11CA"/>
    <w:rsid w:val="002A20CF"/>
    <w:rsid w:val="002A4082"/>
    <w:rsid w:val="002B239C"/>
    <w:rsid w:val="002B74D1"/>
    <w:rsid w:val="002B7603"/>
    <w:rsid w:val="002C154E"/>
    <w:rsid w:val="002C475B"/>
    <w:rsid w:val="002C497A"/>
    <w:rsid w:val="002C5E15"/>
    <w:rsid w:val="002C6061"/>
    <w:rsid w:val="002D0ED0"/>
    <w:rsid w:val="002D33AF"/>
    <w:rsid w:val="002D3AE0"/>
    <w:rsid w:val="002D6D7F"/>
    <w:rsid w:val="002E1F8E"/>
    <w:rsid w:val="002E7716"/>
    <w:rsid w:val="002F030F"/>
    <w:rsid w:val="002F09CE"/>
    <w:rsid w:val="002F2E5B"/>
    <w:rsid w:val="002F5E08"/>
    <w:rsid w:val="003061F0"/>
    <w:rsid w:val="00306977"/>
    <w:rsid w:val="00306E11"/>
    <w:rsid w:val="00310AA5"/>
    <w:rsid w:val="0031138B"/>
    <w:rsid w:val="00313C66"/>
    <w:rsid w:val="003156FC"/>
    <w:rsid w:val="00316213"/>
    <w:rsid w:val="00316417"/>
    <w:rsid w:val="00316A52"/>
    <w:rsid w:val="00317AD1"/>
    <w:rsid w:val="00321B9C"/>
    <w:rsid w:val="003222CC"/>
    <w:rsid w:val="00326890"/>
    <w:rsid w:val="0033160B"/>
    <w:rsid w:val="003322F2"/>
    <w:rsid w:val="003361C3"/>
    <w:rsid w:val="00344681"/>
    <w:rsid w:val="00344964"/>
    <w:rsid w:val="00345D73"/>
    <w:rsid w:val="00351A8C"/>
    <w:rsid w:val="00352A52"/>
    <w:rsid w:val="00355276"/>
    <w:rsid w:val="0035745C"/>
    <w:rsid w:val="0036346C"/>
    <w:rsid w:val="003635E2"/>
    <w:rsid w:val="00365029"/>
    <w:rsid w:val="0036595E"/>
    <w:rsid w:val="00365F41"/>
    <w:rsid w:val="00366D59"/>
    <w:rsid w:val="0037284F"/>
    <w:rsid w:val="00372D66"/>
    <w:rsid w:val="0037391F"/>
    <w:rsid w:val="00374BF5"/>
    <w:rsid w:val="003758B4"/>
    <w:rsid w:val="0037597D"/>
    <w:rsid w:val="00375C54"/>
    <w:rsid w:val="0037693B"/>
    <w:rsid w:val="003772F1"/>
    <w:rsid w:val="0038468A"/>
    <w:rsid w:val="003909DF"/>
    <w:rsid w:val="003918B9"/>
    <w:rsid w:val="0039302E"/>
    <w:rsid w:val="00393966"/>
    <w:rsid w:val="00396935"/>
    <w:rsid w:val="003A3591"/>
    <w:rsid w:val="003A45C7"/>
    <w:rsid w:val="003A4C7C"/>
    <w:rsid w:val="003A59D3"/>
    <w:rsid w:val="003A6D06"/>
    <w:rsid w:val="003B0379"/>
    <w:rsid w:val="003B15FC"/>
    <w:rsid w:val="003B3AE9"/>
    <w:rsid w:val="003C085A"/>
    <w:rsid w:val="003C3BF4"/>
    <w:rsid w:val="003D0934"/>
    <w:rsid w:val="003D3AA5"/>
    <w:rsid w:val="003D4540"/>
    <w:rsid w:val="003D6BB7"/>
    <w:rsid w:val="003E0511"/>
    <w:rsid w:val="003E084C"/>
    <w:rsid w:val="003E73A3"/>
    <w:rsid w:val="003E7FDA"/>
    <w:rsid w:val="003F0628"/>
    <w:rsid w:val="003F2254"/>
    <w:rsid w:val="003F41B4"/>
    <w:rsid w:val="003F7A5D"/>
    <w:rsid w:val="00401393"/>
    <w:rsid w:val="00402B63"/>
    <w:rsid w:val="0040453C"/>
    <w:rsid w:val="00404EBA"/>
    <w:rsid w:val="0041449B"/>
    <w:rsid w:val="004226DB"/>
    <w:rsid w:val="00422908"/>
    <w:rsid w:val="00423742"/>
    <w:rsid w:val="00424433"/>
    <w:rsid w:val="00426B45"/>
    <w:rsid w:val="00426F20"/>
    <w:rsid w:val="0043222B"/>
    <w:rsid w:val="0044310D"/>
    <w:rsid w:val="00444D16"/>
    <w:rsid w:val="00445013"/>
    <w:rsid w:val="00445FBD"/>
    <w:rsid w:val="004600A7"/>
    <w:rsid w:val="004606E4"/>
    <w:rsid w:val="00461164"/>
    <w:rsid w:val="00465863"/>
    <w:rsid w:val="00467AAF"/>
    <w:rsid w:val="0047261D"/>
    <w:rsid w:val="00472A33"/>
    <w:rsid w:val="0047514F"/>
    <w:rsid w:val="00477DEA"/>
    <w:rsid w:val="00487458"/>
    <w:rsid w:val="00492A83"/>
    <w:rsid w:val="00492CA6"/>
    <w:rsid w:val="004943B3"/>
    <w:rsid w:val="00496DC3"/>
    <w:rsid w:val="004A1169"/>
    <w:rsid w:val="004A4FA5"/>
    <w:rsid w:val="004A6B50"/>
    <w:rsid w:val="004B1D89"/>
    <w:rsid w:val="004B26F9"/>
    <w:rsid w:val="004B4623"/>
    <w:rsid w:val="004B51CC"/>
    <w:rsid w:val="004B5987"/>
    <w:rsid w:val="004B748A"/>
    <w:rsid w:val="004B7F3B"/>
    <w:rsid w:val="004C24C5"/>
    <w:rsid w:val="004C2F2D"/>
    <w:rsid w:val="004C417E"/>
    <w:rsid w:val="004C4ECB"/>
    <w:rsid w:val="004D05C5"/>
    <w:rsid w:val="004D14A6"/>
    <w:rsid w:val="004D17AC"/>
    <w:rsid w:val="004D238B"/>
    <w:rsid w:val="004D3F27"/>
    <w:rsid w:val="004D50CB"/>
    <w:rsid w:val="004E10ED"/>
    <w:rsid w:val="004E1365"/>
    <w:rsid w:val="004E3FCC"/>
    <w:rsid w:val="004E4DAE"/>
    <w:rsid w:val="004E62DC"/>
    <w:rsid w:val="004E6330"/>
    <w:rsid w:val="004F158B"/>
    <w:rsid w:val="004F4CBB"/>
    <w:rsid w:val="004F4F28"/>
    <w:rsid w:val="004F69BD"/>
    <w:rsid w:val="004F6A60"/>
    <w:rsid w:val="005003DD"/>
    <w:rsid w:val="00501CA9"/>
    <w:rsid w:val="00504B35"/>
    <w:rsid w:val="00506902"/>
    <w:rsid w:val="00510D22"/>
    <w:rsid w:val="005147C6"/>
    <w:rsid w:val="00516487"/>
    <w:rsid w:val="00520DFD"/>
    <w:rsid w:val="00524E67"/>
    <w:rsid w:val="00525521"/>
    <w:rsid w:val="0053092C"/>
    <w:rsid w:val="0053236F"/>
    <w:rsid w:val="00532AEE"/>
    <w:rsid w:val="005330CD"/>
    <w:rsid w:val="00534764"/>
    <w:rsid w:val="00536A55"/>
    <w:rsid w:val="005378E5"/>
    <w:rsid w:val="0055068F"/>
    <w:rsid w:val="0055071F"/>
    <w:rsid w:val="005509A4"/>
    <w:rsid w:val="005546F5"/>
    <w:rsid w:val="0055554A"/>
    <w:rsid w:val="00557D43"/>
    <w:rsid w:val="005611C3"/>
    <w:rsid w:val="005615C5"/>
    <w:rsid w:val="0056600B"/>
    <w:rsid w:val="005664AF"/>
    <w:rsid w:val="0056674D"/>
    <w:rsid w:val="00566ABC"/>
    <w:rsid w:val="0056761B"/>
    <w:rsid w:val="00567FA6"/>
    <w:rsid w:val="00570903"/>
    <w:rsid w:val="0057115A"/>
    <w:rsid w:val="00571AB8"/>
    <w:rsid w:val="005721E8"/>
    <w:rsid w:val="00580F5C"/>
    <w:rsid w:val="00582E9F"/>
    <w:rsid w:val="00590F38"/>
    <w:rsid w:val="00592B5C"/>
    <w:rsid w:val="00594D1C"/>
    <w:rsid w:val="00596078"/>
    <w:rsid w:val="00596782"/>
    <w:rsid w:val="005A4AF0"/>
    <w:rsid w:val="005B501B"/>
    <w:rsid w:val="005B689C"/>
    <w:rsid w:val="005C0E64"/>
    <w:rsid w:val="005C2079"/>
    <w:rsid w:val="005C2331"/>
    <w:rsid w:val="005C3DB9"/>
    <w:rsid w:val="005C7548"/>
    <w:rsid w:val="005C7F2C"/>
    <w:rsid w:val="005D028E"/>
    <w:rsid w:val="005D4A86"/>
    <w:rsid w:val="005D547B"/>
    <w:rsid w:val="005E0930"/>
    <w:rsid w:val="005E1274"/>
    <w:rsid w:val="005E7708"/>
    <w:rsid w:val="005F021B"/>
    <w:rsid w:val="005F2AF5"/>
    <w:rsid w:val="005F404F"/>
    <w:rsid w:val="005F6251"/>
    <w:rsid w:val="005F7206"/>
    <w:rsid w:val="006007F9"/>
    <w:rsid w:val="006022DD"/>
    <w:rsid w:val="006027B5"/>
    <w:rsid w:val="00613A58"/>
    <w:rsid w:val="006155C4"/>
    <w:rsid w:val="00617061"/>
    <w:rsid w:val="006237F7"/>
    <w:rsid w:val="00635756"/>
    <w:rsid w:val="00635A73"/>
    <w:rsid w:val="00636D3D"/>
    <w:rsid w:val="006374EF"/>
    <w:rsid w:val="00640466"/>
    <w:rsid w:val="0064262B"/>
    <w:rsid w:val="0064391C"/>
    <w:rsid w:val="00643DF6"/>
    <w:rsid w:val="00647BC4"/>
    <w:rsid w:val="00650EFA"/>
    <w:rsid w:val="00653951"/>
    <w:rsid w:val="006608A3"/>
    <w:rsid w:val="00665610"/>
    <w:rsid w:val="00667103"/>
    <w:rsid w:val="00672A42"/>
    <w:rsid w:val="00675254"/>
    <w:rsid w:val="0067574C"/>
    <w:rsid w:val="00677C4B"/>
    <w:rsid w:val="00680490"/>
    <w:rsid w:val="00681D1E"/>
    <w:rsid w:val="006842E6"/>
    <w:rsid w:val="00694DB2"/>
    <w:rsid w:val="00694FA0"/>
    <w:rsid w:val="006A337F"/>
    <w:rsid w:val="006A5D4D"/>
    <w:rsid w:val="006A67C6"/>
    <w:rsid w:val="006B0DB6"/>
    <w:rsid w:val="006B5436"/>
    <w:rsid w:val="006B6115"/>
    <w:rsid w:val="006B65CD"/>
    <w:rsid w:val="006C07CA"/>
    <w:rsid w:val="006C145D"/>
    <w:rsid w:val="006C4EA5"/>
    <w:rsid w:val="006D365A"/>
    <w:rsid w:val="006D4E82"/>
    <w:rsid w:val="006E08AA"/>
    <w:rsid w:val="006E20BB"/>
    <w:rsid w:val="006E4502"/>
    <w:rsid w:val="006E4DF1"/>
    <w:rsid w:val="006E5A60"/>
    <w:rsid w:val="006F10C1"/>
    <w:rsid w:val="006F4818"/>
    <w:rsid w:val="006F7107"/>
    <w:rsid w:val="00700F8C"/>
    <w:rsid w:val="00701B14"/>
    <w:rsid w:val="00702AFA"/>
    <w:rsid w:val="00703199"/>
    <w:rsid w:val="007033F7"/>
    <w:rsid w:val="007035FB"/>
    <w:rsid w:val="007066B2"/>
    <w:rsid w:val="00711818"/>
    <w:rsid w:val="0071589C"/>
    <w:rsid w:val="007165D7"/>
    <w:rsid w:val="007203A1"/>
    <w:rsid w:val="007203BA"/>
    <w:rsid w:val="007205ED"/>
    <w:rsid w:val="00724DCE"/>
    <w:rsid w:val="00725829"/>
    <w:rsid w:val="00727A55"/>
    <w:rsid w:val="00731DF1"/>
    <w:rsid w:val="00733A59"/>
    <w:rsid w:val="00734E8B"/>
    <w:rsid w:val="007364AE"/>
    <w:rsid w:val="00737BBD"/>
    <w:rsid w:val="007427A4"/>
    <w:rsid w:val="00745C42"/>
    <w:rsid w:val="007464AC"/>
    <w:rsid w:val="0075015C"/>
    <w:rsid w:val="00751811"/>
    <w:rsid w:val="00756D83"/>
    <w:rsid w:val="0075714E"/>
    <w:rsid w:val="00765B17"/>
    <w:rsid w:val="007734AC"/>
    <w:rsid w:val="00773963"/>
    <w:rsid w:val="007742DF"/>
    <w:rsid w:val="007746E3"/>
    <w:rsid w:val="0078066A"/>
    <w:rsid w:val="00781B5B"/>
    <w:rsid w:val="00782EDB"/>
    <w:rsid w:val="007832AA"/>
    <w:rsid w:val="00785FC6"/>
    <w:rsid w:val="007864DD"/>
    <w:rsid w:val="00793250"/>
    <w:rsid w:val="00793457"/>
    <w:rsid w:val="00796347"/>
    <w:rsid w:val="00796881"/>
    <w:rsid w:val="007A0D4F"/>
    <w:rsid w:val="007A5938"/>
    <w:rsid w:val="007A62B6"/>
    <w:rsid w:val="007A78C8"/>
    <w:rsid w:val="007B015D"/>
    <w:rsid w:val="007B0E7C"/>
    <w:rsid w:val="007B12CB"/>
    <w:rsid w:val="007B1AEA"/>
    <w:rsid w:val="007B20AF"/>
    <w:rsid w:val="007B5924"/>
    <w:rsid w:val="007B6D89"/>
    <w:rsid w:val="007B785F"/>
    <w:rsid w:val="007C0613"/>
    <w:rsid w:val="007C1B3B"/>
    <w:rsid w:val="007C2147"/>
    <w:rsid w:val="007C37CA"/>
    <w:rsid w:val="007C427A"/>
    <w:rsid w:val="007C489A"/>
    <w:rsid w:val="007C67EC"/>
    <w:rsid w:val="007C6DAB"/>
    <w:rsid w:val="007C79E9"/>
    <w:rsid w:val="007D0A52"/>
    <w:rsid w:val="007D0D8A"/>
    <w:rsid w:val="007D23DE"/>
    <w:rsid w:val="007D2BAE"/>
    <w:rsid w:val="007D2C8B"/>
    <w:rsid w:val="007D3562"/>
    <w:rsid w:val="007D604E"/>
    <w:rsid w:val="007E32A6"/>
    <w:rsid w:val="007E4F06"/>
    <w:rsid w:val="007E5836"/>
    <w:rsid w:val="007E5B5F"/>
    <w:rsid w:val="007E670D"/>
    <w:rsid w:val="007F553B"/>
    <w:rsid w:val="007F7A7B"/>
    <w:rsid w:val="00800617"/>
    <w:rsid w:val="00801CE4"/>
    <w:rsid w:val="00804136"/>
    <w:rsid w:val="00807D54"/>
    <w:rsid w:val="00812066"/>
    <w:rsid w:val="008126C6"/>
    <w:rsid w:val="008136E5"/>
    <w:rsid w:val="00816111"/>
    <w:rsid w:val="008179A7"/>
    <w:rsid w:val="00824E47"/>
    <w:rsid w:val="00827254"/>
    <w:rsid w:val="00833EAA"/>
    <w:rsid w:val="00834822"/>
    <w:rsid w:val="00840FFB"/>
    <w:rsid w:val="00842627"/>
    <w:rsid w:val="00846980"/>
    <w:rsid w:val="008500F9"/>
    <w:rsid w:val="0085105A"/>
    <w:rsid w:val="00855149"/>
    <w:rsid w:val="0085521E"/>
    <w:rsid w:val="00856B01"/>
    <w:rsid w:val="00865B65"/>
    <w:rsid w:val="00867BC1"/>
    <w:rsid w:val="00867C48"/>
    <w:rsid w:val="00867CEA"/>
    <w:rsid w:val="00875C08"/>
    <w:rsid w:val="00881A9A"/>
    <w:rsid w:val="00881CB1"/>
    <w:rsid w:val="0088456A"/>
    <w:rsid w:val="0088461F"/>
    <w:rsid w:val="0088488E"/>
    <w:rsid w:val="00887512"/>
    <w:rsid w:val="008914AA"/>
    <w:rsid w:val="008937C2"/>
    <w:rsid w:val="00893F07"/>
    <w:rsid w:val="008A0557"/>
    <w:rsid w:val="008A0D91"/>
    <w:rsid w:val="008B7A1E"/>
    <w:rsid w:val="008C18A6"/>
    <w:rsid w:val="008C1BB8"/>
    <w:rsid w:val="008C56E8"/>
    <w:rsid w:val="008C6265"/>
    <w:rsid w:val="008D06E3"/>
    <w:rsid w:val="008D12D0"/>
    <w:rsid w:val="008E09A8"/>
    <w:rsid w:val="008E1EF3"/>
    <w:rsid w:val="008E467F"/>
    <w:rsid w:val="008F2A5E"/>
    <w:rsid w:val="00901991"/>
    <w:rsid w:val="009024BB"/>
    <w:rsid w:val="0090597E"/>
    <w:rsid w:val="0091023D"/>
    <w:rsid w:val="009106CC"/>
    <w:rsid w:val="009117F6"/>
    <w:rsid w:val="009127A9"/>
    <w:rsid w:val="009159DE"/>
    <w:rsid w:val="00916487"/>
    <w:rsid w:val="00924000"/>
    <w:rsid w:val="009301F1"/>
    <w:rsid w:val="00931EBD"/>
    <w:rsid w:val="00933497"/>
    <w:rsid w:val="00933A7A"/>
    <w:rsid w:val="0093446C"/>
    <w:rsid w:val="009364F1"/>
    <w:rsid w:val="009374DA"/>
    <w:rsid w:val="009425B5"/>
    <w:rsid w:val="00942E3D"/>
    <w:rsid w:val="0094678B"/>
    <w:rsid w:val="00946D96"/>
    <w:rsid w:val="00947F2E"/>
    <w:rsid w:val="00950999"/>
    <w:rsid w:val="00956C2A"/>
    <w:rsid w:val="0096046F"/>
    <w:rsid w:val="00960B2C"/>
    <w:rsid w:val="009648E7"/>
    <w:rsid w:val="00971A4B"/>
    <w:rsid w:val="00972336"/>
    <w:rsid w:val="00973498"/>
    <w:rsid w:val="00976ACF"/>
    <w:rsid w:val="00984A12"/>
    <w:rsid w:val="00990CA3"/>
    <w:rsid w:val="00991647"/>
    <w:rsid w:val="009957FA"/>
    <w:rsid w:val="00997BA8"/>
    <w:rsid w:val="009A261F"/>
    <w:rsid w:val="009A449B"/>
    <w:rsid w:val="009A46DC"/>
    <w:rsid w:val="009A513D"/>
    <w:rsid w:val="009A51C5"/>
    <w:rsid w:val="009A5FEB"/>
    <w:rsid w:val="009B2FB4"/>
    <w:rsid w:val="009B41E5"/>
    <w:rsid w:val="009B5489"/>
    <w:rsid w:val="009B6BF5"/>
    <w:rsid w:val="009B7219"/>
    <w:rsid w:val="009C065E"/>
    <w:rsid w:val="009C1659"/>
    <w:rsid w:val="009D1816"/>
    <w:rsid w:val="009D1FF7"/>
    <w:rsid w:val="009D2DD4"/>
    <w:rsid w:val="009D6B13"/>
    <w:rsid w:val="009E083D"/>
    <w:rsid w:val="009E0C5E"/>
    <w:rsid w:val="009E0CC8"/>
    <w:rsid w:val="009E3D7F"/>
    <w:rsid w:val="009E520F"/>
    <w:rsid w:val="009E674E"/>
    <w:rsid w:val="009E6E07"/>
    <w:rsid w:val="009E727F"/>
    <w:rsid w:val="009F27BE"/>
    <w:rsid w:val="009F3B91"/>
    <w:rsid w:val="009F64BA"/>
    <w:rsid w:val="00A01B40"/>
    <w:rsid w:val="00A13B08"/>
    <w:rsid w:val="00A15859"/>
    <w:rsid w:val="00A201D8"/>
    <w:rsid w:val="00A20BE0"/>
    <w:rsid w:val="00A23415"/>
    <w:rsid w:val="00A252A1"/>
    <w:rsid w:val="00A25AD7"/>
    <w:rsid w:val="00A30E4D"/>
    <w:rsid w:val="00A31510"/>
    <w:rsid w:val="00A32283"/>
    <w:rsid w:val="00A32F9B"/>
    <w:rsid w:val="00A37784"/>
    <w:rsid w:val="00A411C9"/>
    <w:rsid w:val="00A42854"/>
    <w:rsid w:val="00A42E45"/>
    <w:rsid w:val="00A43FE5"/>
    <w:rsid w:val="00A44363"/>
    <w:rsid w:val="00A450E1"/>
    <w:rsid w:val="00A47A71"/>
    <w:rsid w:val="00A51450"/>
    <w:rsid w:val="00A52251"/>
    <w:rsid w:val="00A533A4"/>
    <w:rsid w:val="00A534B3"/>
    <w:rsid w:val="00A5450F"/>
    <w:rsid w:val="00A575CD"/>
    <w:rsid w:val="00A57714"/>
    <w:rsid w:val="00A6343D"/>
    <w:rsid w:val="00A6619C"/>
    <w:rsid w:val="00A66C0E"/>
    <w:rsid w:val="00A73529"/>
    <w:rsid w:val="00A819E3"/>
    <w:rsid w:val="00A828A5"/>
    <w:rsid w:val="00A92572"/>
    <w:rsid w:val="00A93686"/>
    <w:rsid w:val="00A94203"/>
    <w:rsid w:val="00A9444C"/>
    <w:rsid w:val="00A9463A"/>
    <w:rsid w:val="00A95932"/>
    <w:rsid w:val="00A961C5"/>
    <w:rsid w:val="00A96D6C"/>
    <w:rsid w:val="00AA1747"/>
    <w:rsid w:val="00AA1F1F"/>
    <w:rsid w:val="00AA3290"/>
    <w:rsid w:val="00AA4E29"/>
    <w:rsid w:val="00AA5F99"/>
    <w:rsid w:val="00AB133A"/>
    <w:rsid w:val="00AB3285"/>
    <w:rsid w:val="00AB7D94"/>
    <w:rsid w:val="00AC1306"/>
    <w:rsid w:val="00AC204F"/>
    <w:rsid w:val="00AC6290"/>
    <w:rsid w:val="00AD07D1"/>
    <w:rsid w:val="00AD0B1E"/>
    <w:rsid w:val="00AD0B8D"/>
    <w:rsid w:val="00AD1D7E"/>
    <w:rsid w:val="00AD2942"/>
    <w:rsid w:val="00AD4C38"/>
    <w:rsid w:val="00AD56DF"/>
    <w:rsid w:val="00AD5750"/>
    <w:rsid w:val="00AD65CC"/>
    <w:rsid w:val="00AE261D"/>
    <w:rsid w:val="00AE5A62"/>
    <w:rsid w:val="00AF0ADF"/>
    <w:rsid w:val="00AF2AC8"/>
    <w:rsid w:val="00AF3F2B"/>
    <w:rsid w:val="00AF584A"/>
    <w:rsid w:val="00B00AAE"/>
    <w:rsid w:val="00B013BC"/>
    <w:rsid w:val="00B016F4"/>
    <w:rsid w:val="00B023AF"/>
    <w:rsid w:val="00B03247"/>
    <w:rsid w:val="00B066BA"/>
    <w:rsid w:val="00B07F42"/>
    <w:rsid w:val="00B1061C"/>
    <w:rsid w:val="00B14FA0"/>
    <w:rsid w:val="00B2688E"/>
    <w:rsid w:val="00B27027"/>
    <w:rsid w:val="00B31B98"/>
    <w:rsid w:val="00B34749"/>
    <w:rsid w:val="00B3482B"/>
    <w:rsid w:val="00B3536F"/>
    <w:rsid w:val="00B40A6D"/>
    <w:rsid w:val="00B4651F"/>
    <w:rsid w:val="00B53EE5"/>
    <w:rsid w:val="00B54A9D"/>
    <w:rsid w:val="00B57B00"/>
    <w:rsid w:val="00B602CB"/>
    <w:rsid w:val="00B667BF"/>
    <w:rsid w:val="00B70C0D"/>
    <w:rsid w:val="00B755E3"/>
    <w:rsid w:val="00B777A4"/>
    <w:rsid w:val="00B815D2"/>
    <w:rsid w:val="00B83438"/>
    <w:rsid w:val="00B8427C"/>
    <w:rsid w:val="00B8544F"/>
    <w:rsid w:val="00B906BC"/>
    <w:rsid w:val="00B96B2E"/>
    <w:rsid w:val="00BA47C8"/>
    <w:rsid w:val="00BA4BCC"/>
    <w:rsid w:val="00BA5C1A"/>
    <w:rsid w:val="00BB23A8"/>
    <w:rsid w:val="00BB2BCE"/>
    <w:rsid w:val="00BB653E"/>
    <w:rsid w:val="00BB718E"/>
    <w:rsid w:val="00BB7FC8"/>
    <w:rsid w:val="00BC325F"/>
    <w:rsid w:val="00BC6E14"/>
    <w:rsid w:val="00BD11BC"/>
    <w:rsid w:val="00BE26C1"/>
    <w:rsid w:val="00BE679C"/>
    <w:rsid w:val="00BE7253"/>
    <w:rsid w:val="00BF1455"/>
    <w:rsid w:val="00BF54C1"/>
    <w:rsid w:val="00C008E0"/>
    <w:rsid w:val="00C02B58"/>
    <w:rsid w:val="00C04168"/>
    <w:rsid w:val="00C0474E"/>
    <w:rsid w:val="00C078D9"/>
    <w:rsid w:val="00C07C15"/>
    <w:rsid w:val="00C1024A"/>
    <w:rsid w:val="00C14473"/>
    <w:rsid w:val="00C178AA"/>
    <w:rsid w:val="00C21191"/>
    <w:rsid w:val="00C3072C"/>
    <w:rsid w:val="00C3496C"/>
    <w:rsid w:val="00C419D1"/>
    <w:rsid w:val="00C42EA6"/>
    <w:rsid w:val="00C44820"/>
    <w:rsid w:val="00C44B00"/>
    <w:rsid w:val="00C4557F"/>
    <w:rsid w:val="00C45A05"/>
    <w:rsid w:val="00C46344"/>
    <w:rsid w:val="00C51BCF"/>
    <w:rsid w:val="00C523E5"/>
    <w:rsid w:val="00C528E3"/>
    <w:rsid w:val="00C53B18"/>
    <w:rsid w:val="00C542B6"/>
    <w:rsid w:val="00C54F86"/>
    <w:rsid w:val="00C55134"/>
    <w:rsid w:val="00C55392"/>
    <w:rsid w:val="00C555E6"/>
    <w:rsid w:val="00C57278"/>
    <w:rsid w:val="00C617F9"/>
    <w:rsid w:val="00C62DE8"/>
    <w:rsid w:val="00C64B4A"/>
    <w:rsid w:val="00C65539"/>
    <w:rsid w:val="00C65E41"/>
    <w:rsid w:val="00C67430"/>
    <w:rsid w:val="00C71322"/>
    <w:rsid w:val="00C71C0D"/>
    <w:rsid w:val="00C74657"/>
    <w:rsid w:val="00C75CF8"/>
    <w:rsid w:val="00C83973"/>
    <w:rsid w:val="00C920DE"/>
    <w:rsid w:val="00C940F8"/>
    <w:rsid w:val="00C96569"/>
    <w:rsid w:val="00C96B53"/>
    <w:rsid w:val="00C9771B"/>
    <w:rsid w:val="00CA44C3"/>
    <w:rsid w:val="00CA5187"/>
    <w:rsid w:val="00CA53C4"/>
    <w:rsid w:val="00CA5B82"/>
    <w:rsid w:val="00CA7FC3"/>
    <w:rsid w:val="00CB1146"/>
    <w:rsid w:val="00CB56AB"/>
    <w:rsid w:val="00CB5859"/>
    <w:rsid w:val="00CB6C16"/>
    <w:rsid w:val="00CC1866"/>
    <w:rsid w:val="00CC4144"/>
    <w:rsid w:val="00CC547A"/>
    <w:rsid w:val="00CC6909"/>
    <w:rsid w:val="00CD3C8E"/>
    <w:rsid w:val="00CD44EF"/>
    <w:rsid w:val="00CD4E87"/>
    <w:rsid w:val="00CD54FB"/>
    <w:rsid w:val="00CE02D8"/>
    <w:rsid w:val="00CE0F62"/>
    <w:rsid w:val="00CF103E"/>
    <w:rsid w:val="00CF6994"/>
    <w:rsid w:val="00CF7802"/>
    <w:rsid w:val="00D00AD3"/>
    <w:rsid w:val="00D05DA4"/>
    <w:rsid w:val="00D0753B"/>
    <w:rsid w:val="00D07E73"/>
    <w:rsid w:val="00D1355F"/>
    <w:rsid w:val="00D136DA"/>
    <w:rsid w:val="00D14555"/>
    <w:rsid w:val="00D17063"/>
    <w:rsid w:val="00D23080"/>
    <w:rsid w:val="00D310AC"/>
    <w:rsid w:val="00D33A69"/>
    <w:rsid w:val="00D34547"/>
    <w:rsid w:val="00D41F6B"/>
    <w:rsid w:val="00D4388C"/>
    <w:rsid w:val="00D450E4"/>
    <w:rsid w:val="00D564D3"/>
    <w:rsid w:val="00D6010F"/>
    <w:rsid w:val="00D60968"/>
    <w:rsid w:val="00D63108"/>
    <w:rsid w:val="00D730FA"/>
    <w:rsid w:val="00D75627"/>
    <w:rsid w:val="00D75A67"/>
    <w:rsid w:val="00D7754D"/>
    <w:rsid w:val="00D7798C"/>
    <w:rsid w:val="00D82571"/>
    <w:rsid w:val="00D844BF"/>
    <w:rsid w:val="00D84BB4"/>
    <w:rsid w:val="00D84DC9"/>
    <w:rsid w:val="00D84F33"/>
    <w:rsid w:val="00D95A28"/>
    <w:rsid w:val="00D96486"/>
    <w:rsid w:val="00DA277A"/>
    <w:rsid w:val="00DA2FE0"/>
    <w:rsid w:val="00DB10CA"/>
    <w:rsid w:val="00DB24E1"/>
    <w:rsid w:val="00DB30EA"/>
    <w:rsid w:val="00DB3647"/>
    <w:rsid w:val="00DB3876"/>
    <w:rsid w:val="00DC0DBD"/>
    <w:rsid w:val="00DC13B7"/>
    <w:rsid w:val="00DC2C63"/>
    <w:rsid w:val="00DC34C2"/>
    <w:rsid w:val="00DC4A5C"/>
    <w:rsid w:val="00DD2CCA"/>
    <w:rsid w:val="00DD37A4"/>
    <w:rsid w:val="00DD5419"/>
    <w:rsid w:val="00DD54B2"/>
    <w:rsid w:val="00DD56FE"/>
    <w:rsid w:val="00DD5E9B"/>
    <w:rsid w:val="00DD67A5"/>
    <w:rsid w:val="00DE4F33"/>
    <w:rsid w:val="00DE60D5"/>
    <w:rsid w:val="00DF060F"/>
    <w:rsid w:val="00DF405E"/>
    <w:rsid w:val="00E008FF"/>
    <w:rsid w:val="00E0164E"/>
    <w:rsid w:val="00E021E8"/>
    <w:rsid w:val="00E04EDB"/>
    <w:rsid w:val="00E13867"/>
    <w:rsid w:val="00E17FE5"/>
    <w:rsid w:val="00E21ECE"/>
    <w:rsid w:val="00E22FA7"/>
    <w:rsid w:val="00E23118"/>
    <w:rsid w:val="00E23757"/>
    <w:rsid w:val="00E24127"/>
    <w:rsid w:val="00E2445F"/>
    <w:rsid w:val="00E268C6"/>
    <w:rsid w:val="00E27B73"/>
    <w:rsid w:val="00E32A21"/>
    <w:rsid w:val="00E341A2"/>
    <w:rsid w:val="00E41209"/>
    <w:rsid w:val="00E42C77"/>
    <w:rsid w:val="00E43407"/>
    <w:rsid w:val="00E43739"/>
    <w:rsid w:val="00E463CD"/>
    <w:rsid w:val="00E477EB"/>
    <w:rsid w:val="00E479D2"/>
    <w:rsid w:val="00E5174B"/>
    <w:rsid w:val="00E51F1D"/>
    <w:rsid w:val="00E5502A"/>
    <w:rsid w:val="00E55F6C"/>
    <w:rsid w:val="00E60180"/>
    <w:rsid w:val="00E6214C"/>
    <w:rsid w:val="00E643D8"/>
    <w:rsid w:val="00E705FC"/>
    <w:rsid w:val="00E72412"/>
    <w:rsid w:val="00E74B27"/>
    <w:rsid w:val="00E818CD"/>
    <w:rsid w:val="00E844F8"/>
    <w:rsid w:val="00E91773"/>
    <w:rsid w:val="00EA333F"/>
    <w:rsid w:val="00EA7969"/>
    <w:rsid w:val="00EA7E63"/>
    <w:rsid w:val="00EB2EC3"/>
    <w:rsid w:val="00EB3B58"/>
    <w:rsid w:val="00EB555A"/>
    <w:rsid w:val="00EB793E"/>
    <w:rsid w:val="00EC17EA"/>
    <w:rsid w:val="00EC23F4"/>
    <w:rsid w:val="00EC4CE8"/>
    <w:rsid w:val="00ED6200"/>
    <w:rsid w:val="00ED796E"/>
    <w:rsid w:val="00EE29CF"/>
    <w:rsid w:val="00EE4A8D"/>
    <w:rsid w:val="00EE71C6"/>
    <w:rsid w:val="00EF51D5"/>
    <w:rsid w:val="00EF51FD"/>
    <w:rsid w:val="00EF576D"/>
    <w:rsid w:val="00EF73FF"/>
    <w:rsid w:val="00F00456"/>
    <w:rsid w:val="00F00EA8"/>
    <w:rsid w:val="00F02007"/>
    <w:rsid w:val="00F0282D"/>
    <w:rsid w:val="00F07D34"/>
    <w:rsid w:val="00F13820"/>
    <w:rsid w:val="00F2085F"/>
    <w:rsid w:val="00F21621"/>
    <w:rsid w:val="00F240A3"/>
    <w:rsid w:val="00F3036E"/>
    <w:rsid w:val="00F3056C"/>
    <w:rsid w:val="00F34A1A"/>
    <w:rsid w:val="00F35CA7"/>
    <w:rsid w:val="00F3777B"/>
    <w:rsid w:val="00F46305"/>
    <w:rsid w:val="00F47E12"/>
    <w:rsid w:val="00F50782"/>
    <w:rsid w:val="00F5333B"/>
    <w:rsid w:val="00F539F1"/>
    <w:rsid w:val="00F54A21"/>
    <w:rsid w:val="00F568D5"/>
    <w:rsid w:val="00F60503"/>
    <w:rsid w:val="00F61508"/>
    <w:rsid w:val="00F620AA"/>
    <w:rsid w:val="00F6579F"/>
    <w:rsid w:val="00F66BAF"/>
    <w:rsid w:val="00F73183"/>
    <w:rsid w:val="00F73F17"/>
    <w:rsid w:val="00F762A4"/>
    <w:rsid w:val="00F8047E"/>
    <w:rsid w:val="00F8068D"/>
    <w:rsid w:val="00F82DFF"/>
    <w:rsid w:val="00F8458D"/>
    <w:rsid w:val="00FA1DE9"/>
    <w:rsid w:val="00FA20D5"/>
    <w:rsid w:val="00FA4FA3"/>
    <w:rsid w:val="00FA5778"/>
    <w:rsid w:val="00FA5DD8"/>
    <w:rsid w:val="00FA6B00"/>
    <w:rsid w:val="00FA7A25"/>
    <w:rsid w:val="00FB1157"/>
    <w:rsid w:val="00FB211B"/>
    <w:rsid w:val="00FB2FDC"/>
    <w:rsid w:val="00FB3F78"/>
    <w:rsid w:val="00FB6AA6"/>
    <w:rsid w:val="00FB7DF2"/>
    <w:rsid w:val="00FC1012"/>
    <w:rsid w:val="00FC20A8"/>
    <w:rsid w:val="00FC29C0"/>
    <w:rsid w:val="00FC6356"/>
    <w:rsid w:val="00FD09E3"/>
    <w:rsid w:val="00FD12A4"/>
    <w:rsid w:val="00FE04E1"/>
    <w:rsid w:val="00FE2BCE"/>
    <w:rsid w:val="00FE5478"/>
    <w:rsid w:val="00FE5B14"/>
    <w:rsid w:val="00FE7031"/>
    <w:rsid w:val="00FE7871"/>
    <w:rsid w:val="00FE7D43"/>
    <w:rsid w:val="00FF1C62"/>
    <w:rsid w:val="00FF208C"/>
    <w:rsid w:val="00FF2E0B"/>
    <w:rsid w:val="00FF3587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D6B461"/>
  <w15:docId w15:val="{0BE9E270-6923-4D02-82BE-77343816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0CF"/>
    <w:rPr>
      <w:rFonts w:ascii="Arial Narrow" w:eastAsia="Calibri" w:hAnsi="Arial Narrow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7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autoRedefine/>
    <w:unhideWhenUsed/>
    <w:qFormat/>
    <w:rsid w:val="00E268C6"/>
    <w:pPr>
      <w:spacing w:before="60" w:after="120"/>
      <w:jc w:val="both"/>
      <w:outlineLvl w:val="1"/>
    </w:pPr>
    <w:rPr>
      <w:rFonts w:eastAsia="Times New Roman"/>
      <w:iCs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7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E268C6"/>
    <w:rPr>
      <w:rFonts w:ascii="Arial Narrow" w:eastAsia="Times New Roman" w:hAnsi="Arial Narrow" w:cs="Times New Roman"/>
      <w:iCs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4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502"/>
  </w:style>
  <w:style w:type="paragraph" w:styleId="Stopka">
    <w:name w:val="footer"/>
    <w:basedOn w:val="Normalny"/>
    <w:link w:val="StopkaZnak"/>
    <w:uiPriority w:val="99"/>
    <w:unhideWhenUsed/>
    <w:rsid w:val="006E4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502"/>
  </w:style>
  <w:style w:type="paragraph" w:styleId="Tekstdymka">
    <w:name w:val="Balloon Text"/>
    <w:basedOn w:val="Normalny"/>
    <w:link w:val="TekstdymkaZnak"/>
    <w:uiPriority w:val="99"/>
    <w:semiHidden/>
    <w:unhideWhenUsed/>
    <w:rsid w:val="006E4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45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E4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2A20CF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C21191"/>
    <w:pPr>
      <w:ind w:left="708"/>
    </w:pPr>
  </w:style>
  <w:style w:type="paragraph" w:styleId="Tekstprzypisudolnego">
    <w:name w:val="footnote text"/>
    <w:basedOn w:val="Normalny"/>
    <w:link w:val="TekstprzypisudolnegoZnak"/>
    <w:semiHidden/>
    <w:unhideWhenUsed/>
    <w:rsid w:val="00FE04E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4E1"/>
    <w:rPr>
      <w:rFonts w:ascii="Arial Narrow" w:eastAsia="Calibri" w:hAnsi="Arial Narrow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E04E1"/>
    <w:rPr>
      <w:vertAlign w:val="superscript"/>
    </w:rPr>
  </w:style>
  <w:style w:type="character" w:customStyle="1" w:styleId="luchili">
    <w:name w:val="luc_hili"/>
    <w:basedOn w:val="Domylnaczcionkaakapitu"/>
    <w:rsid w:val="00AB7D94"/>
  </w:style>
  <w:style w:type="character" w:customStyle="1" w:styleId="info-list-value-uzasadnienie">
    <w:name w:val="info-list-value-uzasadnienie"/>
    <w:basedOn w:val="Domylnaczcionkaakapitu"/>
    <w:rsid w:val="00A15859"/>
  </w:style>
  <w:style w:type="character" w:customStyle="1" w:styleId="warheader">
    <w:name w:val="war_header"/>
    <w:basedOn w:val="Domylnaczcionkaakapitu"/>
    <w:rsid w:val="00A15859"/>
  </w:style>
  <w:style w:type="paragraph" w:styleId="Bezodstpw">
    <w:name w:val="No Spacing"/>
    <w:uiPriority w:val="1"/>
    <w:qFormat/>
    <w:rsid w:val="000877B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21">
    <w:name w:val="f21"/>
    <w:rsid w:val="000877BD"/>
    <w:rPr>
      <w:rFonts w:ascii="Times" w:hAnsi="Times"/>
      <w:color w:val="000000"/>
      <w:sz w:val="24"/>
    </w:rPr>
  </w:style>
  <w:style w:type="paragraph" w:styleId="NormalnyWeb">
    <w:name w:val="Normal (Web)"/>
    <w:basedOn w:val="Normalny"/>
    <w:uiPriority w:val="99"/>
    <w:unhideWhenUsed/>
    <w:rsid w:val="00CA7F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7FC3"/>
    <w:rPr>
      <w:b/>
      <w:bCs/>
    </w:rPr>
  </w:style>
  <w:style w:type="character" w:customStyle="1" w:styleId="text">
    <w:name w:val="text"/>
    <w:rsid w:val="00CA7FC3"/>
  </w:style>
  <w:style w:type="paragraph" w:styleId="Zwykytekst">
    <w:name w:val="Plain Text"/>
    <w:basedOn w:val="Normalny"/>
    <w:link w:val="ZwykytekstZnak"/>
    <w:uiPriority w:val="99"/>
    <w:semiHidden/>
    <w:unhideWhenUsed/>
    <w:rsid w:val="009E3D7F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E3D7F"/>
    <w:rPr>
      <w:rFonts w:ascii="Arial Narrow" w:hAnsi="Arial Narrow"/>
      <w:szCs w:val="21"/>
    </w:rPr>
  </w:style>
  <w:style w:type="character" w:customStyle="1" w:styleId="textnode">
    <w:name w:val="textnode"/>
    <w:basedOn w:val="Domylnaczcionkaakapitu"/>
    <w:rsid w:val="00A9463A"/>
  </w:style>
  <w:style w:type="paragraph" w:styleId="Tytu">
    <w:name w:val="Title"/>
    <w:basedOn w:val="Normalny"/>
    <w:link w:val="TytuZnak"/>
    <w:qFormat/>
    <w:rsid w:val="00472A33"/>
    <w:pPr>
      <w:spacing w:after="0" w:line="240" w:lineRule="auto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472A33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oznaczenie">
    <w:name w:val="oznaczenie"/>
    <w:basedOn w:val="Domylnaczcionkaakapitu"/>
    <w:rsid w:val="00284B2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4D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4DCE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4DCE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867B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7B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7BC1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7B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7BC1"/>
    <w:rPr>
      <w:rFonts w:ascii="Arial Narrow" w:eastAsia="Calibri" w:hAnsi="Arial Narrow" w:cs="Times New Roman"/>
      <w:b/>
      <w:bCs/>
      <w:sz w:val="20"/>
      <w:szCs w:val="20"/>
    </w:rPr>
  </w:style>
  <w:style w:type="paragraph" w:customStyle="1" w:styleId="Akapitzlist1">
    <w:name w:val="Akapit z listą1"/>
    <w:basedOn w:val="Normalny"/>
    <w:rsid w:val="00B013BC"/>
    <w:pPr>
      <w:spacing w:after="0" w:line="240" w:lineRule="auto"/>
      <w:ind w:left="720"/>
      <w:contextualSpacing/>
    </w:pPr>
    <w:rPr>
      <w:rFonts w:ascii="Calibri" w:eastAsia="Times New Roman" w:hAnsi="Calibri"/>
      <w:lang w:eastAsia="pl-PL"/>
    </w:rPr>
  </w:style>
  <w:style w:type="paragraph" w:styleId="Tekstpodstawowywcity">
    <w:name w:val="Body Text Indent"/>
    <w:basedOn w:val="Normalny"/>
    <w:link w:val="TekstpodstawowywcityZnak"/>
    <w:rsid w:val="00B013BC"/>
    <w:pPr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3BC"/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4600A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600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6579F"/>
  </w:style>
  <w:style w:type="paragraph" w:customStyle="1" w:styleId="Default">
    <w:name w:val="Default"/>
    <w:rsid w:val="00C07C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qFormat/>
    <w:rsid w:val="009E727F"/>
    <w:rPr>
      <w:i/>
      <w:iCs/>
    </w:rPr>
  </w:style>
  <w:style w:type="paragraph" w:customStyle="1" w:styleId="Akapitzlist2">
    <w:name w:val="Akapit z listą2"/>
    <w:basedOn w:val="Normalny"/>
    <w:rsid w:val="007E583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ezodstpw1">
    <w:name w:val="Bez odstępów1"/>
    <w:rsid w:val="007E5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">
    <w:name w:val="p"/>
    <w:rsid w:val="00EF73FF"/>
    <w:pPr>
      <w:spacing w:after="0" w:line="240" w:lineRule="auto"/>
    </w:pPr>
    <w:rPr>
      <w:rFonts w:ascii="Arial Narrow" w:eastAsia="Arial Narrow" w:hAnsi="Arial Narrow" w:cs="Arial Narrow"/>
      <w:lang w:val="cs-CZ" w:eastAsia="pl-PL"/>
    </w:rPr>
  </w:style>
  <w:style w:type="paragraph" w:customStyle="1" w:styleId="justify">
    <w:name w:val="justify"/>
    <w:rsid w:val="00EF73FF"/>
    <w:pPr>
      <w:spacing w:after="0" w:line="240" w:lineRule="auto"/>
      <w:jc w:val="both"/>
    </w:pPr>
    <w:rPr>
      <w:rFonts w:ascii="Arial Narrow" w:eastAsia="Arial Narrow" w:hAnsi="Arial Narrow" w:cs="Arial Narrow"/>
      <w:lang w:val="cs-CZ" w:eastAsia="pl-PL"/>
    </w:rPr>
  </w:style>
  <w:style w:type="character" w:customStyle="1" w:styleId="bold">
    <w:name w:val="bold"/>
    <w:rsid w:val="00EF73FF"/>
    <w:rPr>
      <w:b/>
    </w:rPr>
  </w:style>
  <w:style w:type="paragraph" w:customStyle="1" w:styleId="center">
    <w:name w:val="center"/>
    <w:rsid w:val="00EC17EA"/>
    <w:pPr>
      <w:spacing w:after="0" w:line="240" w:lineRule="auto"/>
      <w:jc w:val="center"/>
    </w:pPr>
    <w:rPr>
      <w:rFonts w:ascii="Arial Narrow" w:eastAsia="Arial Narrow" w:hAnsi="Arial Narrow" w:cs="Arial Narrow"/>
      <w:lang w:val="cs-CZ" w:eastAsia="pl-PL"/>
    </w:rPr>
  </w:style>
  <w:style w:type="paragraph" w:customStyle="1" w:styleId="tableCenter">
    <w:name w:val="tableCenter"/>
    <w:rsid w:val="00EC17EA"/>
    <w:pPr>
      <w:spacing w:after="0" w:line="240" w:lineRule="auto"/>
      <w:jc w:val="center"/>
    </w:pPr>
    <w:rPr>
      <w:rFonts w:ascii="Arial Narrow" w:eastAsia="Arial Narrow" w:hAnsi="Arial Narrow" w:cs="Arial Narrow"/>
      <w:lang w:val="cs-CZ" w:eastAsia="pl-PL"/>
    </w:rPr>
  </w:style>
  <w:style w:type="paragraph" w:customStyle="1" w:styleId="right">
    <w:name w:val="right"/>
    <w:rsid w:val="00D84F33"/>
    <w:pPr>
      <w:spacing w:after="0" w:line="240" w:lineRule="auto"/>
      <w:jc w:val="right"/>
    </w:pPr>
    <w:rPr>
      <w:rFonts w:ascii="Arial Narrow" w:eastAsia="Arial Narrow" w:hAnsi="Arial Narrow" w:cs="Arial Narrow"/>
      <w:lang w:val="cs-CZ" w:eastAsia="pl-PL"/>
    </w:rPr>
  </w:style>
  <w:style w:type="table" w:customStyle="1" w:styleId="standard">
    <w:name w:val="standard"/>
    <w:uiPriority w:val="99"/>
    <w:rsid w:val="00D84F33"/>
    <w:pPr>
      <w:spacing w:after="0" w:line="240" w:lineRule="auto"/>
    </w:pPr>
    <w:rPr>
      <w:rFonts w:ascii="Arial Narrow" w:eastAsia="Arial Narrow" w:hAnsi="Arial Narrow" w:cs="Arial Narrow"/>
      <w:sz w:val="20"/>
      <w:szCs w:val="20"/>
      <w:lang w:val="cs-CZ"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Poprawka">
    <w:name w:val="Revision"/>
    <w:hidden/>
    <w:uiPriority w:val="99"/>
    <w:semiHidden/>
    <w:rsid w:val="00D6010F"/>
    <w:pPr>
      <w:spacing w:after="0" w:line="240" w:lineRule="auto"/>
    </w:pPr>
    <w:rPr>
      <w:rFonts w:ascii="Arial Narrow" w:eastAsia="Calibri" w:hAnsi="Arial Narrow" w:cs="Times New Roman"/>
    </w:rPr>
  </w:style>
  <w:style w:type="character" w:customStyle="1" w:styleId="alb">
    <w:name w:val="a_lb"/>
    <w:basedOn w:val="Domylnaczcionkaakapitu"/>
    <w:rsid w:val="00F568D5"/>
  </w:style>
  <w:style w:type="character" w:customStyle="1" w:styleId="Absatz-Standardschriftart1">
    <w:name w:val="Absatz-Standardschriftart1"/>
    <w:rsid w:val="00E479D2"/>
  </w:style>
  <w:style w:type="paragraph" w:customStyle="1" w:styleId="Listenabsatz1">
    <w:name w:val="Listenabsatz1"/>
    <w:rsid w:val="00E479D2"/>
    <w:pPr>
      <w:suppressAutoHyphens/>
      <w:autoSpaceDE w:val="0"/>
      <w:autoSpaceDN w:val="0"/>
      <w:spacing w:line="100" w:lineRule="atLeast"/>
      <w:ind w:left="720"/>
      <w:textAlignment w:val="baseline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11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6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4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6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70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33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1430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8FEE3-A653-466B-8FDD-2789AE151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Milk&amp;Sugar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Mikolaj</dc:creator>
  <cp:lastModifiedBy>Aleksandra Majkowska</cp:lastModifiedBy>
  <cp:revision>7</cp:revision>
  <cp:lastPrinted>2018-01-09T13:29:00Z</cp:lastPrinted>
  <dcterms:created xsi:type="dcterms:W3CDTF">2025-06-18T08:46:00Z</dcterms:created>
  <dcterms:modified xsi:type="dcterms:W3CDTF">2026-03-10T21:03:00Z</dcterms:modified>
</cp:coreProperties>
</file>